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B15809" w14:textId="7AEEB7BD" w:rsidR="005C48EA" w:rsidRPr="00CC5D36" w:rsidRDefault="005C48EA" w:rsidP="00E73FAC">
      <w:pPr>
        <w:tabs>
          <w:tab w:val="right" w:pos="14317"/>
        </w:tabs>
        <w:spacing w:line="276" w:lineRule="auto"/>
        <w:ind w:left="7080"/>
        <w:rPr>
          <w:rFonts w:ascii="Trebuchet MS" w:hAnsi="Trebuchet MS" w:cs="Arial"/>
          <w:sz w:val="20"/>
          <w:szCs w:val="20"/>
        </w:rPr>
      </w:pPr>
      <w:r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B80E51" w:rsidRPr="008D3CA6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B13B1C" w:rsidRPr="008D3CA6"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630356">
        <w:rPr>
          <w:rFonts w:ascii="Trebuchet MS" w:hAnsi="Trebuchet MS" w:cs="Arial"/>
          <w:b/>
          <w:sz w:val="20"/>
          <w:szCs w:val="20"/>
        </w:rPr>
        <w:t>7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208390D0" w14:textId="77777777" w:rsidR="0043768D" w:rsidRPr="0043768D" w:rsidRDefault="0043768D" w:rsidP="0043768D">
      <w:pPr>
        <w:suppressAutoHyphens w:val="0"/>
        <w:spacing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7257394D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Pr="00CC5D36" w:rsidRDefault="0043768D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4C0BB989" w14:textId="293136D2" w:rsidR="003F6F48" w:rsidRPr="00897CA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5A498B">
        <w:rPr>
          <w:rFonts w:ascii="Trebuchet MS" w:hAnsi="Trebuchet MS" w:cs="Arial"/>
          <w:b/>
          <w:bCs/>
          <w:sz w:val="22"/>
          <w:szCs w:val="22"/>
        </w:rPr>
        <w:t xml:space="preserve">WYKAZ </w:t>
      </w:r>
      <w:r w:rsidR="00BD0423">
        <w:rPr>
          <w:rFonts w:ascii="Trebuchet MS" w:hAnsi="Trebuchet MS" w:cs="Arial"/>
          <w:b/>
          <w:bCs/>
          <w:sz w:val="22"/>
          <w:szCs w:val="22"/>
        </w:rPr>
        <w:t>ROBÓT</w:t>
      </w:r>
      <w:r w:rsidR="00B80E51" w:rsidRPr="00CC5D36">
        <w:rPr>
          <w:rFonts w:ascii="Trebuchet MS" w:hAnsi="Trebuchet MS" w:cs="Arial"/>
          <w:b/>
          <w:color w:val="FFFFFF"/>
          <w:sz w:val="20"/>
          <w:szCs w:val="20"/>
        </w:rPr>
        <w:t>YKAZ ROWBÓT</w:t>
      </w:r>
      <w:bookmarkStart w:id="0" w:name="_Hlk63004032"/>
    </w:p>
    <w:p w14:paraId="4CDB92E0" w14:textId="140965EC" w:rsidR="009A79AE" w:rsidRPr="006229F6" w:rsidRDefault="00E57540" w:rsidP="006229F6">
      <w:pPr>
        <w:spacing w:before="148" w:line="276" w:lineRule="auto"/>
        <w:jc w:val="both"/>
        <w:rPr>
          <w:rFonts w:ascii="Trebuchet MS" w:hAnsi="Trebuchet MS" w:cs="Arial"/>
          <w:sz w:val="20"/>
          <w:szCs w:val="20"/>
        </w:rPr>
      </w:pPr>
      <w:r w:rsidRPr="00CC5D36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11183C">
        <w:rPr>
          <w:rFonts w:ascii="Trebuchet MS" w:hAnsi="Trebuchet MS" w:cs="Arial"/>
          <w:bCs/>
          <w:sz w:val="20"/>
          <w:szCs w:val="20"/>
        </w:rPr>
        <w:t xml:space="preserve">Gminę Mosina </w:t>
      </w:r>
      <w:r w:rsidRPr="00CC5D36">
        <w:rPr>
          <w:rFonts w:ascii="Trebuchet MS" w:hAnsi="Trebuchet MS" w:cs="Arial"/>
          <w:bCs/>
          <w:sz w:val="20"/>
          <w:szCs w:val="20"/>
        </w:rPr>
        <w:t>w trybie podstawowym bez negocjacji, o którym mowa w art. 275 pkt 1 ustawy 11 września 2019 r. Prawo zamówień publicznych (</w:t>
      </w:r>
      <w:r w:rsidR="00F21C62" w:rsidRPr="00F21C62">
        <w:rPr>
          <w:rFonts w:ascii="Trebuchet MS" w:hAnsi="Trebuchet MS" w:cs="Arial"/>
          <w:bCs/>
          <w:sz w:val="20"/>
          <w:szCs w:val="20"/>
        </w:rPr>
        <w:t>Dz. U. z 202</w:t>
      </w:r>
      <w:r w:rsidR="00B5350A">
        <w:rPr>
          <w:rFonts w:ascii="Trebuchet MS" w:hAnsi="Trebuchet MS" w:cs="Arial"/>
          <w:bCs/>
          <w:sz w:val="20"/>
          <w:szCs w:val="20"/>
        </w:rPr>
        <w:t>4</w:t>
      </w:r>
      <w:r w:rsidR="00F21C62" w:rsidRPr="00F21C62">
        <w:rPr>
          <w:rFonts w:ascii="Trebuchet MS" w:hAnsi="Trebuchet MS" w:cs="Arial"/>
          <w:bCs/>
          <w:sz w:val="20"/>
          <w:szCs w:val="20"/>
        </w:rPr>
        <w:t xml:space="preserve"> r. poz. </w:t>
      </w:r>
      <w:r w:rsidR="00B5350A">
        <w:rPr>
          <w:rFonts w:ascii="Trebuchet MS" w:hAnsi="Trebuchet MS" w:cs="Arial"/>
          <w:bCs/>
          <w:sz w:val="20"/>
          <w:szCs w:val="20"/>
        </w:rPr>
        <w:t>1320)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 na</w:t>
      </w:r>
      <w:bookmarkEnd w:id="0"/>
      <w:r w:rsidR="002F13A8" w:rsidRPr="00CC5D36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05850" w:rsidRPr="00120A5D">
        <w:rPr>
          <w:rFonts w:ascii="Trebuchet MS" w:hAnsi="Trebuchet MS" w:cs="Arial"/>
          <w:b/>
          <w:bCs/>
          <w:sz w:val="20"/>
          <w:szCs w:val="20"/>
        </w:rPr>
        <w:t>„</w:t>
      </w:r>
      <w:r w:rsidR="00BD0423" w:rsidRPr="00BD0423">
        <w:rPr>
          <w:rFonts w:ascii="Trebuchet MS" w:hAnsi="Trebuchet MS"/>
          <w:b/>
          <w:bCs/>
          <w:sz w:val="20"/>
          <w:szCs w:val="20"/>
          <w:lang w:eastAsia="pl-PL"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105850" w:rsidRPr="00120A5D">
        <w:rPr>
          <w:rFonts w:ascii="Trebuchet MS" w:hAnsi="Trebuchet MS" w:cs="Arial"/>
          <w:b/>
          <w:bCs/>
          <w:sz w:val="20"/>
          <w:szCs w:val="20"/>
        </w:rPr>
        <w:t>”</w:t>
      </w:r>
      <w:r w:rsidR="00E8747C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E8747C" w:rsidRPr="00E8747C">
        <w:rPr>
          <w:rFonts w:ascii="Trebuchet MS" w:hAnsi="Trebuchet MS" w:cs="Arial"/>
          <w:sz w:val="20"/>
          <w:szCs w:val="20"/>
        </w:rPr>
        <w:t>na część ……………………………</w:t>
      </w:r>
      <w:r w:rsidRPr="00E8747C">
        <w:rPr>
          <w:rFonts w:ascii="Trebuchet MS" w:hAnsi="Trebuchet MS" w:cs="Arial"/>
          <w:sz w:val="20"/>
          <w:szCs w:val="20"/>
        </w:rPr>
        <w:t>,</w:t>
      </w:r>
      <w:r w:rsidRPr="00120A5D">
        <w:rPr>
          <w:rFonts w:ascii="Trebuchet MS" w:hAnsi="Trebuchet MS" w:cs="Arial"/>
          <w:bCs/>
          <w:sz w:val="20"/>
          <w:szCs w:val="20"/>
        </w:rPr>
        <w:t xml:space="preserve"> </w:t>
      </w:r>
      <w:r w:rsidRPr="00CC5D36">
        <w:rPr>
          <w:rFonts w:ascii="Trebuchet MS" w:hAnsi="Trebuchet MS" w:cs="Arial"/>
          <w:sz w:val="20"/>
          <w:szCs w:val="20"/>
        </w:rPr>
        <w:t xml:space="preserve">Ja(My) podpisując niniejszy dokument, reprezentując(y) firmę, której nazwa jest wskazana powyżej, jako upoważniony(eni) na piśmie lub wpisany(i) w odpowiednich dokumentach rejestrowych, w imieniu reprezentowanej przez(e)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przez(e)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</w:t>
      </w:r>
      <w:r w:rsidR="00B65F85">
        <w:rPr>
          <w:rFonts w:ascii="Trebuchet MS" w:hAnsi="Trebuchet MS" w:cs="Arial"/>
          <w:sz w:val="20"/>
          <w:szCs w:val="20"/>
        </w:rPr>
        <w:t> 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okresie ostatnich </w:t>
      </w:r>
      <w:r w:rsidR="00FE4D4A">
        <w:rPr>
          <w:rFonts w:ascii="Trebuchet MS" w:hAnsi="Trebuchet MS" w:cs="Arial"/>
          <w:sz w:val="20"/>
          <w:szCs w:val="20"/>
        </w:rPr>
        <w:t>3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 lat wykonałem</w:t>
      </w:r>
      <w:r w:rsidR="00FE4D4A">
        <w:rPr>
          <w:rFonts w:ascii="Trebuchet MS" w:hAnsi="Trebuchet MS" w:cs="Arial"/>
          <w:sz w:val="20"/>
          <w:szCs w:val="20"/>
        </w:rPr>
        <w:t xml:space="preserve"> lub wykonuję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 następujące </w:t>
      </w:r>
      <w:r w:rsidR="00FE4D4A">
        <w:rPr>
          <w:rFonts w:ascii="Trebuchet MS" w:hAnsi="Trebuchet MS" w:cs="Arial"/>
          <w:sz w:val="20"/>
          <w:szCs w:val="20"/>
        </w:rPr>
        <w:t>usługi</w:t>
      </w:r>
      <w:r w:rsidR="00750DA0" w:rsidRPr="00FD0313">
        <w:rPr>
          <w:rFonts w:ascii="Trebuchet MS" w:hAnsi="Trebuchet MS" w:cs="Arial"/>
          <w:sz w:val="20"/>
          <w:szCs w:val="20"/>
        </w:rPr>
        <w:t>:</w:t>
      </w:r>
    </w:p>
    <w:p w14:paraId="1E9E8A6C" w14:textId="77777777" w:rsidR="00CD3EFD" w:rsidRPr="00CC5D36" w:rsidRDefault="00CD3EFD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701"/>
        <w:gridCol w:w="1559"/>
        <w:gridCol w:w="1418"/>
        <w:gridCol w:w="1701"/>
      </w:tblGrid>
      <w:tr w:rsidR="00BD0423" w:rsidRPr="00CC5D36" w14:paraId="00BDF0A9" w14:textId="77777777" w:rsidTr="00BD0423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65B45" w14:textId="77777777" w:rsidR="00BD0423" w:rsidRPr="00CE1A34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E81ECB" w14:textId="2CFD7504" w:rsidR="00BD0423" w:rsidRPr="00BD0423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sz w:val="18"/>
                <w:szCs w:val="18"/>
              </w:rPr>
              <w:t>Rodzaj robót budowlanych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E22E5B" w14:textId="0A87F3DC" w:rsidR="00BD0423" w:rsidRPr="00BD0423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Podmiot na rzecz którego roboty były wykonywane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E727C2" w14:textId="77777777" w:rsidR="00BD0423" w:rsidRPr="00E8747C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Wartość robót budowlanych</w:t>
            </w:r>
          </w:p>
          <w:p w14:paraId="10AAC639" w14:textId="060B4D7A" w:rsidR="00BD0423" w:rsidRPr="00BD0423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Brutto w zł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00FA01" w14:textId="77777777" w:rsidR="00BD0423" w:rsidRPr="00E8747C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Data wykonania</w:t>
            </w:r>
          </w:p>
          <w:p w14:paraId="1B0CE0D4" w14:textId="1C83A3E6" w:rsidR="00BD0423" w:rsidRPr="00BD0423" w:rsidRDefault="00BD0423" w:rsidP="00BD0423">
            <w:pPr>
              <w:spacing w:before="120"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robót budowlanych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555B46" w14:textId="77777777" w:rsidR="00BD0423" w:rsidRPr="00E8747C" w:rsidRDefault="00BD0423" w:rsidP="00BD042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Miejsce wykonania</w:t>
            </w:r>
          </w:p>
          <w:p w14:paraId="0283436A" w14:textId="7AA7E1FC" w:rsidR="00BD0423" w:rsidRPr="00BD0423" w:rsidRDefault="00BD0423" w:rsidP="00BD0423">
            <w:pPr>
              <w:spacing w:before="120"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747C">
              <w:rPr>
                <w:rFonts w:ascii="Trebuchet MS" w:hAnsi="Trebuchet MS" w:cs="Arial"/>
                <w:b/>
                <w:sz w:val="18"/>
                <w:szCs w:val="18"/>
              </w:rPr>
              <w:t>robót budowlanych</w:t>
            </w:r>
          </w:p>
        </w:tc>
      </w:tr>
      <w:tr w:rsidR="00BD0423" w:rsidRPr="00CC5D36" w14:paraId="55E40A4C" w14:textId="77777777" w:rsidTr="00E8747C">
        <w:trPr>
          <w:trHeight w:val="22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AE3" w14:textId="77777777" w:rsidR="00BD0423" w:rsidRPr="00CE1A34" w:rsidRDefault="00BD0423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7A68065F" w14:textId="77777777" w:rsidR="00BD0423" w:rsidRPr="00CE1A34" w:rsidRDefault="00BD0423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03C95545" w14:textId="77777777" w:rsidR="00BD0423" w:rsidRPr="00CE1A34" w:rsidRDefault="00BD0423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3F2A" w14:textId="730D98C3" w:rsidR="00B13D83" w:rsidRPr="00B13D83" w:rsidRDefault="00BD0423" w:rsidP="00B13D83">
            <w:pPr>
              <w:spacing w:after="24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B13D83">
              <w:rPr>
                <w:rFonts w:ascii="Trebuchet MS" w:hAnsi="Trebuchet MS" w:cs="Arial"/>
                <w:sz w:val="20"/>
                <w:szCs w:val="20"/>
              </w:rPr>
              <w:t>Robota budowlana o wartości co najmniej</w:t>
            </w:r>
            <w:r w:rsidR="00B13D83">
              <w:rPr>
                <w:rFonts w:ascii="Trebuchet MS" w:hAnsi="Trebuchet MS" w:cs="Arial"/>
                <w:sz w:val="20"/>
                <w:szCs w:val="20"/>
              </w:rPr>
              <w:t xml:space="preserve"> 50 0</w:t>
            </w:r>
            <w:r w:rsidRPr="00B13D83">
              <w:rPr>
                <w:rFonts w:ascii="Trebuchet MS" w:hAnsi="Trebuchet MS" w:cs="Arial"/>
                <w:sz w:val="20"/>
                <w:szCs w:val="20"/>
              </w:rPr>
              <w:t xml:space="preserve">00,00 zł brutto </w:t>
            </w:r>
            <w:r w:rsidR="00B13D83" w:rsidRPr="00B13D83">
              <w:rPr>
                <w:rFonts w:ascii="Trebuchet MS" w:hAnsi="Trebuchet MS" w:cs="Arial"/>
                <w:sz w:val="20"/>
                <w:szCs w:val="20"/>
              </w:rPr>
              <w:t xml:space="preserve">polegającą na budowie/rozbudowie/przebudowie oświetlenia drogowego/ulicznego. </w:t>
            </w:r>
          </w:p>
          <w:p w14:paraId="5DD8ED30" w14:textId="76F9E195" w:rsidR="00BD0423" w:rsidRPr="00BE109A" w:rsidRDefault="00BD0423" w:rsidP="00BE109A">
            <w:pPr>
              <w:spacing w:after="120" w:line="276" w:lineRule="auto"/>
              <w:rPr>
                <w:rFonts w:ascii="Trebuchet MS" w:hAnsi="Trebuchet MS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252" w14:textId="77777777" w:rsidR="00BD0423" w:rsidRPr="00CE1A34" w:rsidRDefault="00BD0423" w:rsidP="00EE3419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59C" w14:textId="77777777" w:rsidR="00BD0423" w:rsidRPr="00CE1A34" w:rsidRDefault="00BD0423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FC4" w14:textId="77777777" w:rsidR="00BD0423" w:rsidRPr="00CE1A34" w:rsidRDefault="00BD0423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51C7" w14:textId="5819E886" w:rsidR="00BD0423" w:rsidRPr="00CE1A34" w:rsidRDefault="00BD0423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</w:tr>
    </w:tbl>
    <w:p w14:paraId="19E11042" w14:textId="3BAAE6BC" w:rsidR="00B80E51" w:rsidRPr="00B21C17" w:rsidRDefault="00542481" w:rsidP="00B21C17">
      <w:pPr>
        <w:pStyle w:val="Akapitzlist"/>
        <w:spacing w:line="276" w:lineRule="auto"/>
        <w:ind w:left="720"/>
        <w:rPr>
          <w:rFonts w:ascii="Trebuchet MS" w:hAnsi="Trebuchet MS" w:cs="Arial"/>
        </w:rPr>
      </w:pPr>
      <w:r>
        <w:rPr>
          <w:rFonts w:ascii="Trebuchet MS" w:hAnsi="Trebuchet MS" w:cs="Arial"/>
        </w:rPr>
        <w:t>*Właściwe PODKREŚLIĆ</w:t>
      </w:r>
    </w:p>
    <w:p w14:paraId="36BB84E4" w14:textId="77777777" w:rsidR="00B80E51" w:rsidRPr="00CC5D36" w:rsidRDefault="00B80E51" w:rsidP="008D3CA6">
      <w:pPr>
        <w:pStyle w:val="Tekstpodstawowy"/>
        <w:spacing w:line="276" w:lineRule="auto"/>
        <w:rPr>
          <w:rFonts w:ascii="Trebuchet MS" w:hAnsi="Trebuchet MS"/>
          <w:b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Uwaga !</w:t>
      </w:r>
    </w:p>
    <w:p w14:paraId="788F02F0" w14:textId="649D5273" w:rsidR="00930588" w:rsidRPr="00E73FAC" w:rsidRDefault="00873B82" w:rsidP="00E73FAC">
      <w:pPr>
        <w:pStyle w:val="Tekstpodstawowy"/>
        <w:widowControl w:val="0"/>
        <w:numPr>
          <w:ilvl w:val="0"/>
          <w:numId w:val="41"/>
        </w:numPr>
        <w:spacing w:after="240"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873B82">
        <w:rPr>
          <w:rFonts w:ascii="Trebuchet MS" w:hAnsi="Trebuchet MS"/>
          <w:b/>
          <w:sz w:val="20"/>
          <w:szCs w:val="20"/>
        </w:rPr>
        <w:t>Do wykazu należy dołączyć dowody</w:t>
      </w:r>
      <w:r w:rsidR="00FB0FEB">
        <w:rPr>
          <w:rFonts w:ascii="Trebuchet MS" w:hAnsi="Trebuchet MS"/>
          <w:b/>
          <w:sz w:val="20"/>
          <w:szCs w:val="20"/>
          <w:lang w:val="pl-PL"/>
        </w:rPr>
        <w:t xml:space="preserve"> </w:t>
      </w:r>
      <w:r w:rsidRPr="00873B82">
        <w:rPr>
          <w:rFonts w:ascii="Trebuchet MS" w:hAnsi="Trebuchet MS"/>
          <w:b/>
          <w:sz w:val="20"/>
          <w:szCs w:val="20"/>
        </w:rPr>
        <w:t xml:space="preserve">potwierdzające, że </w:t>
      </w:r>
      <w:r w:rsidR="008F26F0">
        <w:rPr>
          <w:rFonts w:ascii="Trebuchet MS" w:hAnsi="Trebuchet MS"/>
          <w:b/>
          <w:sz w:val="20"/>
          <w:szCs w:val="20"/>
        </w:rPr>
        <w:t>roboty</w:t>
      </w:r>
      <w:r w:rsidR="008F26F0" w:rsidRPr="00873B82">
        <w:rPr>
          <w:rFonts w:ascii="Trebuchet MS" w:hAnsi="Trebuchet MS"/>
          <w:b/>
          <w:sz w:val="20"/>
          <w:szCs w:val="20"/>
        </w:rPr>
        <w:t xml:space="preserve"> </w:t>
      </w:r>
      <w:r w:rsidRPr="00873B82">
        <w:rPr>
          <w:rFonts w:ascii="Trebuchet MS" w:hAnsi="Trebuchet MS"/>
          <w:b/>
          <w:sz w:val="20"/>
          <w:szCs w:val="20"/>
        </w:rPr>
        <w:t>zostały wykonane lub są wykonywane należycie</w:t>
      </w:r>
      <w:r w:rsidR="00B80E51" w:rsidRPr="00CC5D36">
        <w:rPr>
          <w:rFonts w:ascii="Trebuchet MS" w:hAnsi="Trebuchet MS"/>
          <w:b/>
          <w:sz w:val="20"/>
          <w:szCs w:val="20"/>
        </w:rPr>
        <w:t>.</w:t>
      </w:r>
      <w:bookmarkStart w:id="1" w:name="_Hlk60047166"/>
    </w:p>
    <w:p w14:paraId="65F1E2FC" w14:textId="77777777" w:rsidR="00FE4D4A" w:rsidRDefault="00FE4D4A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</w:p>
    <w:p w14:paraId="21D309A1" w14:textId="7C6FBEA6" w:rsidR="00F21C62" w:rsidRPr="00C76EA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</w:pPr>
      <w:r w:rsidRPr="00C76EA5"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  <w:t xml:space="preserve">Dokument należy wypełnić i podpisać </w:t>
      </w:r>
    </w:p>
    <w:p w14:paraId="38251777" w14:textId="77777777" w:rsidR="00F21C62" w:rsidRPr="00C76EA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</w:pPr>
      <w:r w:rsidRPr="00C76EA5"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  <w:t xml:space="preserve">kwalifikowanym podpisem elektronicznym </w:t>
      </w:r>
    </w:p>
    <w:p w14:paraId="02020FFE" w14:textId="77777777" w:rsidR="00F21C62" w:rsidRPr="00C76EA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</w:pPr>
      <w:r w:rsidRPr="00C76EA5"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  <w:t xml:space="preserve">lub podpisem zaufanym lub podpisem osobistym </w:t>
      </w:r>
    </w:p>
    <w:p w14:paraId="73583516" w14:textId="217854FA" w:rsidR="00723332" w:rsidRPr="00C76EA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6"/>
          <w:szCs w:val="16"/>
        </w:rPr>
      </w:pPr>
      <w:r w:rsidRPr="00C76EA5">
        <w:rPr>
          <w:rFonts w:ascii="Trebuchet MS" w:hAnsi="Trebuchet MS" w:cs="Arial"/>
          <w:bCs/>
          <w:iCs/>
          <w:color w:val="FF0000"/>
          <w:sz w:val="16"/>
          <w:szCs w:val="16"/>
          <w:lang w:val="x-none"/>
        </w:rPr>
        <w:t>Zamawiający zaleca zapisanie dokumentu w formacie PDF</w:t>
      </w:r>
      <w:r w:rsidR="00CC5D36" w:rsidRPr="00C76EA5">
        <w:rPr>
          <w:rFonts w:ascii="Trebuchet MS" w:hAnsi="Trebuchet MS" w:cs="Arial"/>
          <w:bCs/>
          <w:iCs/>
          <w:color w:val="FF0000"/>
          <w:sz w:val="16"/>
          <w:szCs w:val="16"/>
        </w:rPr>
        <w:t>.</w:t>
      </w:r>
      <w:r w:rsidR="00ED5A52" w:rsidRPr="00C76EA5">
        <w:rPr>
          <w:rFonts w:ascii="Trebuchet MS" w:hAnsi="Trebuchet MS" w:cs="Arial"/>
          <w:bCs/>
          <w:iCs/>
          <w:color w:val="FF0000"/>
          <w:sz w:val="16"/>
          <w:szCs w:val="16"/>
        </w:rPr>
        <w:t xml:space="preserve"> </w:t>
      </w:r>
      <w:bookmarkEnd w:id="1"/>
      <w:r w:rsidR="00723332" w:rsidRPr="00C76EA5">
        <w:rPr>
          <w:rFonts w:ascii="Arial" w:hAnsi="Arial" w:cs="Arial"/>
          <w:b/>
          <w:color w:val="FF0000"/>
          <w:sz w:val="16"/>
          <w:szCs w:val="16"/>
        </w:rPr>
        <w:tab/>
      </w:r>
    </w:p>
    <w:sectPr w:rsidR="00723332" w:rsidRPr="00C76EA5" w:rsidSect="006C461B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FDF1B" w14:textId="77777777" w:rsidR="00AA5051" w:rsidRDefault="00AA5051">
      <w:r>
        <w:separator/>
      </w:r>
    </w:p>
  </w:endnote>
  <w:endnote w:type="continuationSeparator" w:id="0">
    <w:p w14:paraId="2B05DAD4" w14:textId="77777777" w:rsidR="00AA5051" w:rsidRDefault="00AA5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Calibri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24D6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ul. Plac 20 Października 1, 62-050 Mosina</w:t>
    </w:r>
  </w:p>
  <w:p w14:paraId="5FB1ED4C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tel. 61-8109-550, fax. 61-8109-558</w:t>
    </w:r>
  </w:p>
  <w:p w14:paraId="47E9685B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um@mosina.pl, www.mosina.pl</w:t>
    </w:r>
  </w:p>
  <w:p w14:paraId="64E544C0" w14:textId="77777777" w:rsidR="009371EB" w:rsidRPr="00EF3A68" w:rsidRDefault="009371EB" w:rsidP="00EF3A6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0C01" w14:textId="77777777" w:rsidR="00AA5051" w:rsidRDefault="00AA5051">
      <w:r>
        <w:separator/>
      </w:r>
    </w:p>
  </w:footnote>
  <w:footnote w:type="continuationSeparator" w:id="0">
    <w:p w14:paraId="3CD68D2A" w14:textId="77777777" w:rsidR="00AA5051" w:rsidRDefault="00AA5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C0ABC" w14:textId="77777777" w:rsidR="00E01521" w:rsidRDefault="00E01521">
    <w:pPr>
      <w:pStyle w:val="Nagwek"/>
      <w:rPr>
        <w:rFonts w:ascii="Calibri" w:hAnsi="Calibri"/>
        <w:b/>
        <w:sz w:val="20"/>
        <w:szCs w:val="22"/>
        <w:lang w:val="pl-PL"/>
      </w:rPr>
    </w:pPr>
  </w:p>
  <w:p w14:paraId="3084B480" w14:textId="139C2825" w:rsidR="00BF2FD2" w:rsidRPr="00FC2177" w:rsidRDefault="00CC5D36">
    <w:pPr>
      <w:pStyle w:val="Nagwek"/>
      <w:rPr>
        <w:rFonts w:ascii="Trebuchet MS" w:hAnsi="Trebuchet MS"/>
      </w:rPr>
    </w:pP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BZP.271</w:t>
    </w:r>
    <w:r w:rsidR="00897CAF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BD0423">
      <w:rPr>
        <w:rFonts w:ascii="Trebuchet MS" w:hAnsi="Trebuchet MS" w:cs="Arial"/>
        <w:b/>
        <w:bCs/>
        <w:sz w:val="20"/>
        <w:szCs w:val="20"/>
        <w:lang w:val="pl-PL" w:eastAsia="pl-PL"/>
      </w:rPr>
      <w:t>7</w:t>
    </w:r>
    <w:r w:rsidR="00897CAF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F103F6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202</w:t>
    </w:r>
    <w:r w:rsidR="00F103F6">
      <w:rPr>
        <w:rFonts w:ascii="Trebuchet MS" w:hAnsi="Trebuchet MS" w:cs="Arial"/>
        <w:b/>
        <w:bCs/>
        <w:sz w:val="20"/>
        <w:szCs w:val="20"/>
        <w:lang w:val="pl-PL" w:eastAsia="pl-PL"/>
      </w:rPr>
      <w:t>5</w:t>
    </w:r>
    <w:r w:rsidR="00F103F6" w:rsidRPr="00FC2177">
      <w:rPr>
        <w:rFonts w:ascii="Trebuchet MS" w:hAnsi="Trebuchet MS"/>
        <w:b/>
        <w:sz w:val="20"/>
        <w:szCs w:val="22"/>
      </w:rPr>
      <w:t xml:space="preserve">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EC472D"/>
    <w:multiLevelType w:val="multilevel"/>
    <w:tmpl w:val="C7685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 w:val="0"/>
        <w:strike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1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3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4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3E924F5"/>
    <w:multiLevelType w:val="hybridMultilevel"/>
    <w:tmpl w:val="91CA548A"/>
    <w:lvl w:ilvl="0" w:tplc="03C050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7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9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80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3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402413211">
    <w:abstractNumId w:val="7"/>
  </w:num>
  <w:num w:numId="2" w16cid:durableId="877276917">
    <w:abstractNumId w:val="8"/>
  </w:num>
  <w:num w:numId="3" w16cid:durableId="111217180">
    <w:abstractNumId w:val="11"/>
  </w:num>
  <w:num w:numId="4" w16cid:durableId="1363673822">
    <w:abstractNumId w:val="16"/>
  </w:num>
  <w:num w:numId="5" w16cid:durableId="1952584686">
    <w:abstractNumId w:val="24"/>
  </w:num>
  <w:num w:numId="6" w16cid:durableId="90782020">
    <w:abstractNumId w:val="26"/>
  </w:num>
  <w:num w:numId="7" w16cid:durableId="1723169695">
    <w:abstractNumId w:val="29"/>
  </w:num>
  <w:num w:numId="8" w16cid:durableId="995182454">
    <w:abstractNumId w:val="30"/>
  </w:num>
  <w:num w:numId="9" w16cid:durableId="1132095177">
    <w:abstractNumId w:val="48"/>
  </w:num>
  <w:num w:numId="10" w16cid:durableId="1097408768">
    <w:abstractNumId w:val="51"/>
  </w:num>
  <w:num w:numId="11" w16cid:durableId="728378839">
    <w:abstractNumId w:val="83"/>
  </w:num>
  <w:num w:numId="12" w16cid:durableId="78528572">
    <w:abstractNumId w:val="73"/>
  </w:num>
  <w:num w:numId="13" w16cid:durableId="858351087">
    <w:abstractNumId w:val="64"/>
  </w:num>
  <w:num w:numId="14" w16cid:durableId="552086433">
    <w:abstractNumId w:val="54"/>
  </w:num>
  <w:num w:numId="15" w16cid:durableId="2131972337">
    <w:abstractNumId w:val="50"/>
  </w:num>
  <w:num w:numId="16" w16cid:durableId="1145509528">
    <w:abstractNumId w:val="45"/>
  </w:num>
  <w:num w:numId="17" w16cid:durableId="2117290383">
    <w:abstractNumId w:val="82"/>
  </w:num>
  <w:num w:numId="18" w16cid:durableId="1719277586">
    <w:abstractNumId w:val="79"/>
  </w:num>
  <w:num w:numId="19" w16cid:durableId="31540060">
    <w:abstractNumId w:val="59"/>
  </w:num>
  <w:num w:numId="20" w16cid:durableId="798307922">
    <w:abstractNumId w:val="67"/>
  </w:num>
  <w:num w:numId="21" w16cid:durableId="1866598037">
    <w:abstractNumId w:val="57"/>
  </w:num>
  <w:num w:numId="22" w16cid:durableId="1322733101">
    <w:abstractNumId w:val="61"/>
  </w:num>
  <w:num w:numId="23" w16cid:durableId="2128548231">
    <w:abstractNumId w:val="41"/>
  </w:num>
  <w:num w:numId="24" w16cid:durableId="661857630">
    <w:abstractNumId w:val="80"/>
  </w:num>
  <w:num w:numId="25" w16cid:durableId="627276047">
    <w:abstractNumId w:val="65"/>
  </w:num>
  <w:num w:numId="26" w16cid:durableId="526607237">
    <w:abstractNumId w:val="62"/>
  </w:num>
  <w:num w:numId="27" w16cid:durableId="1737320485">
    <w:abstractNumId w:val="71"/>
  </w:num>
  <w:num w:numId="28" w16cid:durableId="476075933">
    <w:abstractNumId w:val="55"/>
  </w:num>
  <w:num w:numId="29" w16cid:durableId="1535583735">
    <w:abstractNumId w:val="78"/>
  </w:num>
  <w:num w:numId="30" w16cid:durableId="254943863">
    <w:abstractNumId w:val="42"/>
  </w:num>
  <w:num w:numId="31" w16cid:durableId="8974325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22785">
    <w:abstractNumId w:val="39"/>
  </w:num>
  <w:num w:numId="33" w16cid:durableId="1283730751">
    <w:abstractNumId w:val="47"/>
  </w:num>
  <w:num w:numId="34" w16cid:durableId="492338196">
    <w:abstractNumId w:val="69"/>
  </w:num>
  <w:num w:numId="35" w16cid:durableId="1188758078">
    <w:abstractNumId w:val="63"/>
  </w:num>
  <w:num w:numId="36" w16cid:durableId="1192567147">
    <w:abstractNumId w:val="52"/>
  </w:num>
  <w:num w:numId="37" w16cid:durableId="1671329624">
    <w:abstractNumId w:val="72"/>
  </w:num>
  <w:num w:numId="38" w16cid:durableId="1151405165">
    <w:abstractNumId w:val="0"/>
  </w:num>
  <w:num w:numId="39" w16cid:durableId="1056465786">
    <w:abstractNumId w:val="53"/>
  </w:num>
  <w:num w:numId="40" w16cid:durableId="1311862547">
    <w:abstractNumId w:val="46"/>
  </w:num>
  <w:num w:numId="41" w16cid:durableId="322511016">
    <w:abstractNumId w:val="60"/>
  </w:num>
  <w:num w:numId="42" w16cid:durableId="625893396">
    <w:abstractNumId w:val="1"/>
  </w:num>
  <w:num w:numId="43" w16cid:durableId="1824077106">
    <w:abstractNumId w:val="66"/>
  </w:num>
  <w:num w:numId="44" w16cid:durableId="1574659097">
    <w:abstractNumId w:val="44"/>
  </w:num>
  <w:num w:numId="45" w16cid:durableId="320042922">
    <w:abstractNumId w:val="49"/>
  </w:num>
  <w:num w:numId="46" w16cid:durableId="1318069802">
    <w:abstractNumId w:val="70"/>
  </w:num>
  <w:num w:numId="47" w16cid:durableId="1467163516">
    <w:abstractNumId w:val="7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4A86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814"/>
    <w:rsid w:val="00073A4C"/>
    <w:rsid w:val="00077027"/>
    <w:rsid w:val="000775D0"/>
    <w:rsid w:val="000775FC"/>
    <w:rsid w:val="00080261"/>
    <w:rsid w:val="00080B96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3CF2"/>
    <w:rsid w:val="000A5B7A"/>
    <w:rsid w:val="000A719F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5850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A5D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687B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003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3C89"/>
    <w:rsid w:val="001B4995"/>
    <w:rsid w:val="001B51F4"/>
    <w:rsid w:val="001B64BA"/>
    <w:rsid w:val="001C01AB"/>
    <w:rsid w:val="001C0FF8"/>
    <w:rsid w:val="001C269C"/>
    <w:rsid w:val="001C37A8"/>
    <w:rsid w:val="001C4615"/>
    <w:rsid w:val="001C593E"/>
    <w:rsid w:val="001C7BDE"/>
    <w:rsid w:val="001D0DEB"/>
    <w:rsid w:val="001D0F52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882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075BA"/>
    <w:rsid w:val="0021038F"/>
    <w:rsid w:val="00210931"/>
    <w:rsid w:val="00210CA7"/>
    <w:rsid w:val="002113AD"/>
    <w:rsid w:val="0021186A"/>
    <w:rsid w:val="00212A8E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2E0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4ED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525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5C27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0AD5"/>
    <w:rsid w:val="00321EE0"/>
    <w:rsid w:val="003222CF"/>
    <w:rsid w:val="0032342C"/>
    <w:rsid w:val="00323507"/>
    <w:rsid w:val="00324ECD"/>
    <w:rsid w:val="00324EDB"/>
    <w:rsid w:val="003251E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A4C"/>
    <w:rsid w:val="00361BB4"/>
    <w:rsid w:val="00362A96"/>
    <w:rsid w:val="00362C8E"/>
    <w:rsid w:val="00363A09"/>
    <w:rsid w:val="00364796"/>
    <w:rsid w:val="00366115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0F58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44D9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082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1BE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0"/>
    <w:rsid w:val="00421BFF"/>
    <w:rsid w:val="00421E52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2D9C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5BE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56ED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4C13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4940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3184"/>
    <w:rsid w:val="005039FC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57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481"/>
    <w:rsid w:val="005426BA"/>
    <w:rsid w:val="00542E99"/>
    <w:rsid w:val="00544441"/>
    <w:rsid w:val="00544583"/>
    <w:rsid w:val="00546806"/>
    <w:rsid w:val="00547978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CA2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186B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09B4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3DCE"/>
    <w:rsid w:val="00624847"/>
    <w:rsid w:val="006253E3"/>
    <w:rsid w:val="006253EB"/>
    <w:rsid w:val="00625822"/>
    <w:rsid w:val="0062611A"/>
    <w:rsid w:val="00626288"/>
    <w:rsid w:val="00630356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2E27"/>
    <w:rsid w:val="006540C6"/>
    <w:rsid w:val="00654B8A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97451"/>
    <w:rsid w:val="006A0401"/>
    <w:rsid w:val="006A12F9"/>
    <w:rsid w:val="006A23D3"/>
    <w:rsid w:val="006A3091"/>
    <w:rsid w:val="006A3E0D"/>
    <w:rsid w:val="006A3FA2"/>
    <w:rsid w:val="006A529A"/>
    <w:rsid w:val="006A5567"/>
    <w:rsid w:val="006A6A6E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06F"/>
    <w:rsid w:val="006C0AE2"/>
    <w:rsid w:val="006C1BFF"/>
    <w:rsid w:val="006C2CFE"/>
    <w:rsid w:val="006C30EF"/>
    <w:rsid w:val="006C3A19"/>
    <w:rsid w:val="006C3C20"/>
    <w:rsid w:val="006C461B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21DA"/>
    <w:rsid w:val="006E366D"/>
    <w:rsid w:val="006E39D4"/>
    <w:rsid w:val="006E3CD4"/>
    <w:rsid w:val="006E42D4"/>
    <w:rsid w:val="006E6771"/>
    <w:rsid w:val="006E67D9"/>
    <w:rsid w:val="006E6BAC"/>
    <w:rsid w:val="006E7D5B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B64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5692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37A0C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3F23"/>
    <w:rsid w:val="00765B5A"/>
    <w:rsid w:val="0076635E"/>
    <w:rsid w:val="00766AE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5CF3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9E1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B7DF0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416E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6A5"/>
    <w:rsid w:val="00851C5B"/>
    <w:rsid w:val="00851FDD"/>
    <w:rsid w:val="008523E8"/>
    <w:rsid w:val="00852841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6308B"/>
    <w:rsid w:val="00870539"/>
    <w:rsid w:val="00872C0D"/>
    <w:rsid w:val="008732C6"/>
    <w:rsid w:val="008735FF"/>
    <w:rsid w:val="00873B82"/>
    <w:rsid w:val="00874354"/>
    <w:rsid w:val="008744D1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53E"/>
    <w:rsid w:val="00886B59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6A58"/>
    <w:rsid w:val="008D0234"/>
    <w:rsid w:val="008D10BB"/>
    <w:rsid w:val="008D2F4B"/>
    <w:rsid w:val="008D35AD"/>
    <w:rsid w:val="008D3B48"/>
    <w:rsid w:val="008D3CA6"/>
    <w:rsid w:val="008D40CA"/>
    <w:rsid w:val="008D4B50"/>
    <w:rsid w:val="008D59C6"/>
    <w:rsid w:val="008D60DB"/>
    <w:rsid w:val="008D7E11"/>
    <w:rsid w:val="008E26B3"/>
    <w:rsid w:val="008E3338"/>
    <w:rsid w:val="008E3AE4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26F0"/>
    <w:rsid w:val="008F4049"/>
    <w:rsid w:val="0090081D"/>
    <w:rsid w:val="00902518"/>
    <w:rsid w:val="00902932"/>
    <w:rsid w:val="00902C1C"/>
    <w:rsid w:val="00902C88"/>
    <w:rsid w:val="00902E95"/>
    <w:rsid w:val="00903647"/>
    <w:rsid w:val="00903BAB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1FEE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0588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378D0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18BC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3F0A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4C2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3"/>
    <w:rsid w:val="00A00A1B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023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5051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B7CA5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C91"/>
    <w:rsid w:val="00B07DBD"/>
    <w:rsid w:val="00B1015C"/>
    <w:rsid w:val="00B1208C"/>
    <w:rsid w:val="00B12CD5"/>
    <w:rsid w:val="00B13B1C"/>
    <w:rsid w:val="00B13D83"/>
    <w:rsid w:val="00B14A3F"/>
    <w:rsid w:val="00B163A4"/>
    <w:rsid w:val="00B16D73"/>
    <w:rsid w:val="00B17B6B"/>
    <w:rsid w:val="00B20148"/>
    <w:rsid w:val="00B21C17"/>
    <w:rsid w:val="00B21FA2"/>
    <w:rsid w:val="00B22486"/>
    <w:rsid w:val="00B22C1A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3E15"/>
    <w:rsid w:val="00B35155"/>
    <w:rsid w:val="00B358FD"/>
    <w:rsid w:val="00B35E5F"/>
    <w:rsid w:val="00B36CBA"/>
    <w:rsid w:val="00B408B8"/>
    <w:rsid w:val="00B41683"/>
    <w:rsid w:val="00B41BFD"/>
    <w:rsid w:val="00B43576"/>
    <w:rsid w:val="00B43D7D"/>
    <w:rsid w:val="00B445A6"/>
    <w:rsid w:val="00B47CBA"/>
    <w:rsid w:val="00B51C7B"/>
    <w:rsid w:val="00B53258"/>
    <w:rsid w:val="00B5342C"/>
    <w:rsid w:val="00B5350A"/>
    <w:rsid w:val="00B566FC"/>
    <w:rsid w:val="00B637FC"/>
    <w:rsid w:val="00B64125"/>
    <w:rsid w:val="00B65EEB"/>
    <w:rsid w:val="00B65F85"/>
    <w:rsid w:val="00B66899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50C"/>
    <w:rsid w:val="00B84A28"/>
    <w:rsid w:val="00B86059"/>
    <w:rsid w:val="00B864E9"/>
    <w:rsid w:val="00B905CE"/>
    <w:rsid w:val="00B911AF"/>
    <w:rsid w:val="00B91948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4C8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0423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09A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8BE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6CFA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2F4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6EA5"/>
    <w:rsid w:val="00C771C5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0EA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5A1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4732D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5ED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AFE"/>
    <w:rsid w:val="00DD2C84"/>
    <w:rsid w:val="00DD30D5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41A"/>
    <w:rsid w:val="00DF1B76"/>
    <w:rsid w:val="00DF3606"/>
    <w:rsid w:val="00DF606A"/>
    <w:rsid w:val="00DF606C"/>
    <w:rsid w:val="00DF7338"/>
    <w:rsid w:val="00E00380"/>
    <w:rsid w:val="00E00BF2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260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45CAB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63A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3FAC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8747C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2BC3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3A68"/>
    <w:rsid w:val="00EF50A2"/>
    <w:rsid w:val="00EF6724"/>
    <w:rsid w:val="00EF7499"/>
    <w:rsid w:val="00EF77D9"/>
    <w:rsid w:val="00F00286"/>
    <w:rsid w:val="00F007D5"/>
    <w:rsid w:val="00F00D06"/>
    <w:rsid w:val="00F01F45"/>
    <w:rsid w:val="00F02753"/>
    <w:rsid w:val="00F050FA"/>
    <w:rsid w:val="00F06112"/>
    <w:rsid w:val="00F074DC"/>
    <w:rsid w:val="00F103F6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1C62"/>
    <w:rsid w:val="00F232D6"/>
    <w:rsid w:val="00F23D0B"/>
    <w:rsid w:val="00F23D2E"/>
    <w:rsid w:val="00F24623"/>
    <w:rsid w:val="00F301EB"/>
    <w:rsid w:val="00F308BD"/>
    <w:rsid w:val="00F32337"/>
    <w:rsid w:val="00F3403D"/>
    <w:rsid w:val="00F35AC7"/>
    <w:rsid w:val="00F364FE"/>
    <w:rsid w:val="00F36612"/>
    <w:rsid w:val="00F371DE"/>
    <w:rsid w:val="00F37556"/>
    <w:rsid w:val="00F40223"/>
    <w:rsid w:val="00F41A23"/>
    <w:rsid w:val="00F44262"/>
    <w:rsid w:val="00F44A29"/>
    <w:rsid w:val="00F46582"/>
    <w:rsid w:val="00F47CB2"/>
    <w:rsid w:val="00F5029A"/>
    <w:rsid w:val="00F50B11"/>
    <w:rsid w:val="00F52EE6"/>
    <w:rsid w:val="00F5328C"/>
    <w:rsid w:val="00F54292"/>
    <w:rsid w:val="00F54347"/>
    <w:rsid w:val="00F543A4"/>
    <w:rsid w:val="00F54E52"/>
    <w:rsid w:val="00F56394"/>
    <w:rsid w:val="00F604CC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8A7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157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0FEB"/>
    <w:rsid w:val="00FB1937"/>
    <w:rsid w:val="00FB1F10"/>
    <w:rsid w:val="00FB21BF"/>
    <w:rsid w:val="00FB2ACD"/>
    <w:rsid w:val="00FB32E3"/>
    <w:rsid w:val="00FB34C4"/>
    <w:rsid w:val="00FB3A4E"/>
    <w:rsid w:val="00FB72D1"/>
    <w:rsid w:val="00FB7301"/>
    <w:rsid w:val="00FC077C"/>
    <w:rsid w:val="00FC0D15"/>
    <w:rsid w:val="00FC1582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4D4A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34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  <w:style w:type="paragraph" w:styleId="Akapitzlist">
    <w:name w:val="List Paragraph"/>
    <w:aliases w:val="wypunktowanie,CW_Lista,Podsis rysunku,Preambuła,L1,Numerowanie,Akapit z listą5,T_SZ_List Paragraph,normalny tekst,Akapit z listą BS,Wypunktowanie,BulletC,Obiekt,List Paragraph1,Wyliczanie,Akapit z listą31,Bullet Number,lp1,List Paragraph2"/>
    <w:basedOn w:val="Normalny"/>
    <w:link w:val="AkapitzlistZnak"/>
    <w:uiPriority w:val="34"/>
    <w:qFormat/>
    <w:rsid w:val="004C4C13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wypunktowanie Znak,CW_Lista Znak,Podsis rysunku Znak,Preambuła Znak,L1 Znak,Numerowanie Znak,Akapit z listą5 Znak,T_SZ_List Paragraph Znak,normalny tekst Znak,Akapit z listą BS Znak,Wypunktowanie Znak,BulletC Znak,Obiekt Znak"/>
    <w:link w:val="Akapitzlist"/>
    <w:uiPriority w:val="34"/>
    <w:qFormat/>
    <w:locked/>
    <w:rsid w:val="004C4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638C-A06A-4B54-BCC8-376063EA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Bartosz Twers</cp:lastModifiedBy>
  <cp:revision>21</cp:revision>
  <cp:lastPrinted>2015-10-01T12:20:00Z</cp:lastPrinted>
  <dcterms:created xsi:type="dcterms:W3CDTF">2023-12-19T08:22:00Z</dcterms:created>
  <dcterms:modified xsi:type="dcterms:W3CDTF">2025-05-20T09:09:00Z</dcterms:modified>
</cp:coreProperties>
</file>